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0F8874D8" w:rsidR="00363604" w:rsidRDefault="00363604" w:rsidP="006B1EE9">
            <w:pPr>
              <w:jc w:val="center"/>
            </w:pPr>
            <w:r>
              <w:rPr>
                <w:rFonts w:ascii="Arial" w:hAnsi="Arial" w:cs="Arial"/>
                <w:b/>
              </w:rPr>
              <w:t xml:space="preserve">Lot </w:t>
            </w:r>
            <w:r w:rsidR="00707649">
              <w:rPr>
                <w:rFonts w:ascii="Arial" w:hAnsi="Arial" w:cs="Arial"/>
                <w:b/>
              </w:rPr>
              <w:t>3</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480D604F" w:rsidR="00ED0EBD" w:rsidRPr="00CD6616" w:rsidRDefault="00DA6E0F">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707649" w:rsidRPr="00707649">
        <w:rPr>
          <w:rFonts w:ascii="Arial" w:hAnsi="Arial" w:cs="Arial"/>
          <w:b/>
          <w:sz w:val="24"/>
          <w:szCs w:val="28"/>
        </w:rPr>
        <w:t>3 - Menuiseries intérieures bois</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DA6E0F">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DA6E0F">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DA6E0F"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DA6E0F"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DA6E0F">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DA6E0F"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DA6E0F"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DA6E0F">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DA6E0F"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DA6E0F"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DA6E0F"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DA6E0F"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26CEFE9C"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DA6E0F">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DA6E0F">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DA6E0F">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7AE409BB"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DA6E0F">
        <w:rPr>
          <w:rFonts w:ascii="Arial" w:hAnsi="Arial" w:cs="Arial"/>
          <w:color w:val="000000"/>
        </w:rPr>
        <w:t>e 2</w:t>
      </w:r>
      <w:bookmarkStart w:id="27" w:name="_GoBack"/>
      <w:bookmarkEnd w:id="27"/>
      <w:r w:rsidR="00CD6616" w:rsidRPr="00CD6616">
        <w:rPr>
          <w:rFonts w:ascii="Arial" w:hAnsi="Arial" w:cs="Arial"/>
          <w:color w:val="000000"/>
        </w:rPr>
        <w:t xml:space="preserve"> 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p w14:paraId="62A78A33" w14:textId="77777777" w:rsidR="00363604" w:rsidRDefault="00363604">
      <w:pPr>
        <w:tabs>
          <w:tab w:val="left" w:pos="851"/>
        </w:tabs>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803E52C" w14:textId="77777777" w:rsidR="00363604" w:rsidRDefault="00363604">
      <w:pPr>
        <w:tabs>
          <w:tab w:val="left" w:pos="851"/>
        </w:tabs>
        <w:jc w:val="both"/>
        <w:rPr>
          <w:rFonts w:ascii="Arial" w:hAnsi="Arial" w:cs="Arial"/>
          <w:bCs/>
        </w:rPr>
      </w:pP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0C378A52" w14:textId="77777777" w:rsidR="004D1476" w:rsidRDefault="004D1476">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5B130E62" w14:textId="09909F2F" w:rsidR="00363604" w:rsidRDefault="00363604">
      <w:pPr>
        <w:tabs>
          <w:tab w:val="left" w:pos="851"/>
        </w:tabs>
        <w:jc w:val="both"/>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DA6E0F"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DA6E0F">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DA6E0F">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3C51D826"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707649">
            <w:rPr>
              <w:rFonts w:ascii="Arial" w:hAnsi="Arial" w:cs="Arial"/>
              <w:b/>
              <w:i/>
            </w:rPr>
            <w:t>3</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A6E0F">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DA6E0F">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07649"/>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A6E0F"/>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13</TotalTime>
  <Pages>6</Pages>
  <Words>2047</Words>
  <Characters>11263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13284</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2026-01-20T15:50:00Z</dcterms:modified>
</cp:coreProperties>
</file>